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40A22ECF"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2B4654">
        <w:rPr>
          <w:rFonts w:ascii="Times New Roman" w:eastAsia="Calibri" w:hAnsi="Times New Roman" w:cs="Times New Roman"/>
          <w:color w:val="000000" w:themeColor="text1"/>
          <w:sz w:val="20"/>
          <w:szCs w:val="22"/>
        </w:rPr>
        <w:t>4</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4BD0D595"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205EE3">
        <w:rPr>
          <w:rFonts w:ascii="Times New Roman" w:hAnsi="Times New Roman" w:cs="Times New Roman"/>
          <w:b/>
          <w:bCs/>
          <w:sz w:val="24"/>
          <w:szCs w:val="24"/>
          <w:lang w:eastAsia="en-US"/>
        </w:rPr>
        <w:t>KUŠEČIŲ</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1860554D"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42B52378" w14:textId="77777777" w:rsidR="00205EE3" w:rsidRPr="00205EE3" w:rsidRDefault="00205EE3" w:rsidP="00205EE3">
      <w:pPr>
        <w:tabs>
          <w:tab w:val="left" w:pos="426"/>
        </w:tabs>
        <w:spacing w:after="0" w:line="240" w:lineRule="auto"/>
        <w:jc w:val="center"/>
        <w:rPr>
          <w:rFonts w:ascii="Times New Roman" w:hAnsi="Times New Roman" w:cs="Times New Roman"/>
          <w:b/>
          <w:bCs/>
          <w:sz w:val="24"/>
          <w:szCs w:val="22"/>
        </w:rPr>
      </w:pPr>
    </w:p>
    <w:p w14:paraId="49D71F68" w14:textId="2023CC46" w:rsidR="004C392F" w:rsidRPr="004C392F" w:rsidRDefault="00205EE3" w:rsidP="004C392F">
      <w:pPr>
        <w:tabs>
          <w:tab w:val="left" w:pos="426"/>
        </w:tabs>
        <w:spacing w:after="0" w:line="240" w:lineRule="auto"/>
        <w:jc w:val="center"/>
        <w:rPr>
          <w:rFonts w:ascii="Times New Roman" w:hAnsi="Times New Roman" w:cs="Times New Roman"/>
          <w:b/>
          <w:bCs/>
          <w:sz w:val="24"/>
          <w:szCs w:val="22"/>
        </w:rPr>
      </w:pPr>
      <w:r w:rsidRPr="00993837">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5291614B"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2E4E4B65" w14:textId="77777777" w:rsidR="00205EE3" w:rsidRDefault="00205EE3" w:rsidP="00200F5D">
      <w:pPr>
        <w:pStyle w:val="Sraopastraipa"/>
        <w:spacing w:after="0" w:line="240" w:lineRule="auto"/>
        <w:ind w:left="0"/>
        <w:jc w:val="center"/>
        <w:rPr>
          <w:rFonts w:ascii="Times New Roman" w:hAnsi="Times New Roman" w:cs="Times New Roman"/>
          <w:i/>
          <w:iCs/>
          <w:sz w:val="22"/>
          <w:szCs w:val="22"/>
        </w:rPr>
      </w:pPr>
    </w:p>
    <w:p w14:paraId="3F1F6125" w14:textId="50F76094" w:rsidR="006D0573" w:rsidRPr="00205EE3" w:rsidRDefault="00205EE3" w:rsidP="00205EE3">
      <w:pPr>
        <w:tabs>
          <w:tab w:val="left" w:pos="426"/>
        </w:tabs>
        <w:spacing w:after="0" w:line="240" w:lineRule="auto"/>
        <w:jc w:val="center"/>
        <w:rPr>
          <w:rFonts w:ascii="Times New Roman" w:hAnsi="Times New Roman" w:cs="Times New Roman"/>
          <w:b/>
          <w:bCs/>
          <w:sz w:val="20"/>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46F3B882"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EFA37DC" w14:textId="77777777" w:rsidR="00205EE3" w:rsidRDefault="00205EE3"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03975474" w14:textId="25CAFF38" w:rsidR="004C392F" w:rsidRPr="00205EE3" w:rsidRDefault="00205EE3" w:rsidP="00205E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77ADE00E"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64797BAF" w14:textId="238AD97E" w:rsidR="00205EE3" w:rsidRDefault="00205EE3" w:rsidP="004C392F">
      <w:pPr>
        <w:pStyle w:val="Sraopastraipa"/>
        <w:tabs>
          <w:tab w:val="left" w:pos="426"/>
        </w:tabs>
        <w:spacing w:after="0" w:line="240" w:lineRule="auto"/>
        <w:ind w:left="0"/>
        <w:rPr>
          <w:rFonts w:ascii="Times New Roman" w:hAnsi="Times New Roman" w:cs="Times New Roman"/>
          <w:b/>
          <w:bCs/>
          <w:sz w:val="24"/>
          <w:szCs w:val="22"/>
        </w:rPr>
      </w:pPr>
    </w:p>
    <w:p w14:paraId="20C68659" w14:textId="77777777" w:rsidR="00205EE3" w:rsidRDefault="00205EE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bookmarkStart w:id="6" w:name="_GoBack"/>
      <w:bookmarkEnd w:id="6"/>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4CE34DC" w:rsidR="00185997" w:rsidRPr="00205EE3"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5CEBC35" w14:textId="77777777" w:rsidR="00205EE3" w:rsidRPr="00205EE3" w:rsidRDefault="00205EE3" w:rsidP="00205EE3">
      <w:pPr>
        <w:tabs>
          <w:tab w:val="left" w:pos="1134"/>
          <w:tab w:val="left" w:pos="1276"/>
        </w:tabs>
        <w:spacing w:after="0" w:line="240" w:lineRule="auto"/>
        <w:jc w:val="both"/>
        <w:rPr>
          <w:rFonts w:ascii="Times New Roman" w:hAnsi="Times New Roman" w:cs="Times New Roman"/>
          <w:iCs/>
          <w:sz w:val="24"/>
          <w:szCs w:val="22"/>
        </w:rPr>
      </w:pPr>
    </w:p>
    <w:p w14:paraId="104510BB" w14:textId="3885A4DB" w:rsidR="00DF2FFA" w:rsidRPr="004C392F" w:rsidRDefault="00205EE3" w:rsidP="00205EE3">
      <w:pPr>
        <w:pStyle w:val="Sraopastraipa"/>
        <w:spacing w:after="0" w:line="240" w:lineRule="auto"/>
        <w:ind w:left="1080"/>
        <w:jc w:val="center"/>
        <w:rPr>
          <w:rFonts w:ascii="Times New Roman" w:hAnsi="Times New Roman" w:cs="Times New Roman"/>
          <w:iCs/>
          <w:sz w:val="22"/>
          <w:szCs w:val="22"/>
        </w:rPr>
      </w:pPr>
      <w:r w:rsidRPr="00205EE3">
        <w:rPr>
          <w:rFonts w:ascii="Times New Roman" w:hAnsi="Times New Roman" w:cs="Times New Roman"/>
          <w:b/>
          <w:iCs/>
          <w:sz w:val="20"/>
          <w:szCs w:val="20"/>
        </w:rPr>
        <w:t>4 lentelė. „Pasiūlymo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2126"/>
        <w:gridCol w:w="1134"/>
        <w:gridCol w:w="1843"/>
        <w:gridCol w:w="1843"/>
      </w:tblGrid>
      <w:tr w:rsidR="00EC73D4" w:rsidRPr="004C392F" w14:paraId="6758250B" w14:textId="1271DD54" w:rsidTr="00205EE3">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2410"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2126"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843"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843" w:type="dxa"/>
            <w:shd w:val="clear" w:color="auto" w:fill="C6D9F1"/>
            <w:vAlign w:val="center"/>
          </w:tcPr>
          <w:p w14:paraId="3544AC51" w14:textId="51BC36B4"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sidRPr="00EC73D4">
              <w:rPr>
                <w:rFonts w:ascii="Times New Roman" w:eastAsia="Times New Roman" w:hAnsi="Times New Roman" w:cs="Times New Roman"/>
                <w:b/>
                <w:sz w:val="20"/>
                <w:szCs w:val="22"/>
                <w:lang w:eastAsia="en-US"/>
              </w:rPr>
              <w:t xml:space="preserve">Kaina, EUR </w:t>
            </w:r>
            <w:r>
              <w:rPr>
                <w:rFonts w:ascii="Times New Roman" w:eastAsia="Times New Roman" w:hAnsi="Times New Roman" w:cs="Times New Roman"/>
                <w:b/>
                <w:sz w:val="20"/>
                <w:szCs w:val="22"/>
                <w:lang w:eastAsia="en-US"/>
              </w:rPr>
              <w:t>be PVM (</w:t>
            </w:r>
            <w:r w:rsidRPr="00EC73D4">
              <w:rPr>
                <w:rFonts w:ascii="Times New Roman" w:eastAsia="Times New Roman" w:hAnsi="Times New Roman" w:cs="Times New Roman"/>
                <w:b/>
                <w:i/>
                <w:sz w:val="20"/>
                <w:szCs w:val="22"/>
                <w:lang w:eastAsia="en-US"/>
              </w:rPr>
              <w:t>4x5</w:t>
            </w:r>
            <w:r>
              <w:rPr>
                <w:rFonts w:ascii="Times New Roman" w:eastAsia="Times New Roman" w:hAnsi="Times New Roman" w:cs="Times New Roman"/>
                <w:b/>
                <w:sz w:val="20"/>
                <w:szCs w:val="22"/>
                <w:lang w:eastAsia="en-US"/>
              </w:rPr>
              <w:t>)</w:t>
            </w:r>
          </w:p>
        </w:tc>
      </w:tr>
      <w:tr w:rsidR="00EC73D4" w:rsidRPr="004C392F" w14:paraId="1D10F2C7" w14:textId="2693803C" w:rsidTr="00205EE3">
        <w:tc>
          <w:tcPr>
            <w:tcW w:w="567" w:type="dxa"/>
            <w:shd w:val="clear" w:color="auto" w:fill="auto"/>
            <w:vAlign w:val="center"/>
          </w:tcPr>
          <w:p w14:paraId="3B9202E5"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2410" w:type="dxa"/>
            <w:shd w:val="clear" w:color="auto" w:fill="auto"/>
            <w:vAlign w:val="center"/>
          </w:tcPr>
          <w:p w14:paraId="6B85D43F" w14:textId="77777777"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2126" w:type="dxa"/>
            <w:shd w:val="clear" w:color="auto" w:fill="auto"/>
            <w:vAlign w:val="center"/>
          </w:tcPr>
          <w:p w14:paraId="2767A0CC" w14:textId="22B44658" w:rsidR="00EC73D4" w:rsidRPr="006B1913" w:rsidRDefault="00EC73D4" w:rsidP="001F60F8">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134" w:type="dxa"/>
            <w:vAlign w:val="center"/>
          </w:tcPr>
          <w:p w14:paraId="049F48B1" w14:textId="30B65996"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4</w:t>
            </w:r>
          </w:p>
        </w:tc>
        <w:tc>
          <w:tcPr>
            <w:tcW w:w="1843" w:type="dxa"/>
            <w:shd w:val="clear" w:color="auto" w:fill="auto"/>
            <w:vAlign w:val="center"/>
          </w:tcPr>
          <w:p w14:paraId="3C9AE35B" w14:textId="792E6BBB" w:rsidR="00EC73D4" w:rsidRPr="004C392F"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c>
          <w:tcPr>
            <w:tcW w:w="1843" w:type="dxa"/>
          </w:tcPr>
          <w:p w14:paraId="03AB4B5A" w14:textId="65EB2299" w:rsidR="00EC73D4" w:rsidRDefault="00EC73D4" w:rsidP="001F60F8">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6</w:t>
            </w:r>
          </w:p>
        </w:tc>
      </w:tr>
      <w:tr w:rsidR="00EC73D4" w:rsidRPr="004C392F" w14:paraId="5AAD076D" w14:textId="5D766F18" w:rsidTr="00205EE3">
        <w:trPr>
          <w:trHeight w:val="280"/>
        </w:trPr>
        <w:tc>
          <w:tcPr>
            <w:tcW w:w="567" w:type="dxa"/>
            <w:vAlign w:val="center"/>
          </w:tcPr>
          <w:p w14:paraId="2E3E722B" w14:textId="77777777" w:rsidR="00EC73D4" w:rsidRPr="006B1913" w:rsidRDefault="00EC73D4" w:rsidP="001F60F8">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2410" w:type="dxa"/>
            <w:shd w:val="clear" w:color="auto" w:fill="auto"/>
            <w:vAlign w:val="center"/>
          </w:tcPr>
          <w:p w14:paraId="2CAEA61A" w14:textId="5C53C669" w:rsidR="00EC73D4" w:rsidRPr="00CE70E7" w:rsidRDefault="00205EE3" w:rsidP="00205EE3">
            <w:pPr>
              <w:spacing w:after="0" w:line="240" w:lineRule="auto"/>
              <w:contextualSpacing/>
              <w:jc w:val="both"/>
              <w:rPr>
                <w:rFonts w:ascii="Times New Roman" w:eastAsia="Times New Roman" w:hAnsi="Times New Roman" w:cs="Times New Roman"/>
                <w:sz w:val="24"/>
                <w:szCs w:val="24"/>
                <w:lang w:eastAsia="en-US"/>
              </w:rPr>
            </w:pPr>
            <w:r>
              <w:rPr>
                <w:rFonts w:ascii="Times New Roman" w:eastAsia="Arial" w:hAnsi="Times New Roman" w:cs="Times New Roman"/>
                <w:sz w:val="20"/>
                <w:szCs w:val="24"/>
              </w:rPr>
              <w:t>Kušetės</w:t>
            </w:r>
          </w:p>
        </w:tc>
        <w:tc>
          <w:tcPr>
            <w:tcW w:w="2126" w:type="dxa"/>
            <w:vAlign w:val="center"/>
          </w:tcPr>
          <w:p w14:paraId="49A058F0" w14:textId="3914A5EB" w:rsidR="00EC73D4" w:rsidRPr="006B1913" w:rsidRDefault="00205EE3" w:rsidP="001F60F8">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Vienetai</w:t>
            </w:r>
          </w:p>
        </w:tc>
        <w:tc>
          <w:tcPr>
            <w:tcW w:w="1134" w:type="dxa"/>
            <w:vAlign w:val="center"/>
          </w:tcPr>
          <w:p w14:paraId="39F5B98A" w14:textId="35E64C76" w:rsidR="00EC73D4" w:rsidRPr="004C392F" w:rsidRDefault="00205EE3" w:rsidP="001F60F8">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0"/>
                <w:szCs w:val="22"/>
                <w:lang w:eastAsia="en-US"/>
              </w:rPr>
              <w:t>122</w:t>
            </w:r>
          </w:p>
        </w:tc>
        <w:tc>
          <w:tcPr>
            <w:tcW w:w="1843" w:type="dxa"/>
            <w:vAlign w:val="center"/>
          </w:tcPr>
          <w:p w14:paraId="10EC7765" w14:textId="6DB4538A"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c>
          <w:tcPr>
            <w:tcW w:w="1843" w:type="dxa"/>
          </w:tcPr>
          <w:p w14:paraId="2390DCCA" w14:textId="77777777" w:rsidR="00EC73D4" w:rsidRPr="004C392F" w:rsidRDefault="00EC73D4" w:rsidP="001F60F8">
            <w:pPr>
              <w:spacing w:after="0" w:line="240" w:lineRule="auto"/>
              <w:jc w:val="center"/>
              <w:rPr>
                <w:rFonts w:ascii="Times New Roman" w:eastAsia="Times New Roman" w:hAnsi="Times New Roman" w:cs="Times New Roman"/>
                <w:sz w:val="22"/>
                <w:szCs w:val="22"/>
                <w:lang w:eastAsia="en-US"/>
              </w:rPr>
            </w:pPr>
          </w:p>
        </w:tc>
      </w:tr>
      <w:tr w:rsidR="00EC73D4" w:rsidRPr="004C392F" w14:paraId="3D6642DB" w14:textId="0772E889" w:rsidTr="00205EE3">
        <w:trPr>
          <w:trHeight w:val="171"/>
        </w:trPr>
        <w:tc>
          <w:tcPr>
            <w:tcW w:w="8080" w:type="dxa"/>
            <w:gridSpan w:val="5"/>
            <w:vAlign w:val="center"/>
          </w:tcPr>
          <w:p w14:paraId="486744F8"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843" w:type="dxa"/>
          </w:tcPr>
          <w:p w14:paraId="5E4F7741"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3C15EFD5" w14:textId="299EEE41" w:rsidTr="00205EE3">
        <w:trPr>
          <w:trHeight w:val="176"/>
        </w:trPr>
        <w:tc>
          <w:tcPr>
            <w:tcW w:w="8080" w:type="dxa"/>
            <w:gridSpan w:val="5"/>
            <w:vAlign w:val="center"/>
          </w:tcPr>
          <w:p w14:paraId="171FA001"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843" w:type="dxa"/>
          </w:tcPr>
          <w:p w14:paraId="5126EDD5"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r w:rsidR="00EC73D4" w:rsidRPr="004C392F" w14:paraId="77B02B2B" w14:textId="5D7EE363" w:rsidTr="00205EE3">
        <w:trPr>
          <w:trHeight w:val="208"/>
        </w:trPr>
        <w:tc>
          <w:tcPr>
            <w:tcW w:w="8080" w:type="dxa"/>
            <w:gridSpan w:val="5"/>
            <w:vAlign w:val="center"/>
          </w:tcPr>
          <w:p w14:paraId="309E97FF" w14:textId="77777777" w:rsidR="00EC73D4" w:rsidRPr="006B1913" w:rsidRDefault="00EC73D4"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843" w:type="dxa"/>
          </w:tcPr>
          <w:p w14:paraId="67E63317" w14:textId="77777777" w:rsidR="00EC73D4" w:rsidRPr="004C392F" w:rsidRDefault="00EC73D4" w:rsidP="00811EA2">
            <w:pPr>
              <w:spacing w:after="0" w:line="240" w:lineRule="auto"/>
              <w:jc w:val="center"/>
              <w:rPr>
                <w:rFonts w:ascii="Times New Roman" w:eastAsia="Times New Roman" w:hAnsi="Times New Roman" w:cs="Times New Roman"/>
                <w:b/>
                <w:sz w:val="22"/>
                <w:szCs w:val="22"/>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77777777" w:rsidR="00D320EE" w:rsidRPr="004C392F" w:rsidRDefault="00D320EE"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11E2EDDC"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49CBDA5A" w14:textId="77777777" w:rsidR="00205EE3" w:rsidRDefault="00205EE3" w:rsidP="004C7E0B">
      <w:pPr>
        <w:pStyle w:val="Sraopastraipa"/>
        <w:spacing w:after="0" w:line="240" w:lineRule="auto"/>
        <w:ind w:left="0" w:firstLine="567"/>
        <w:rPr>
          <w:rFonts w:ascii="Times New Roman" w:hAnsi="Times New Roman" w:cs="Times New Roman"/>
          <w:sz w:val="24"/>
          <w:szCs w:val="22"/>
        </w:rPr>
      </w:pPr>
    </w:p>
    <w:p w14:paraId="48E8C98D" w14:textId="2588F31A" w:rsidR="00205EE3" w:rsidRPr="00154730" w:rsidRDefault="00205EE3" w:rsidP="00205EE3">
      <w:pPr>
        <w:pStyle w:val="Sraopastraipa"/>
        <w:spacing w:after="0" w:line="240" w:lineRule="auto"/>
        <w:ind w:left="0" w:firstLine="567"/>
        <w:jc w:val="center"/>
        <w:rPr>
          <w:rFonts w:ascii="Times New Roman" w:hAnsi="Times New Roman" w:cs="Times New Roman"/>
          <w:sz w:val="24"/>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w:t>
      </w:r>
      <w:r w:rsidRPr="00587253">
        <w:rPr>
          <w:rFonts w:ascii="Times New Roman" w:hAnsi="Times New Roman" w:cs="Times New Roman"/>
          <w:bCs/>
          <w:sz w:val="22"/>
          <w:szCs w:val="22"/>
        </w:rPr>
        <w:lastRenderedPageBreak/>
        <w:t>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52ED06D4"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6B1913">
      <w:footerReference w:type="default" r:id="rId10"/>
      <w:pgSz w:w="12240" w:h="15840"/>
      <w:pgMar w:top="567" w:right="567" w:bottom="567"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8651F" w14:textId="77777777" w:rsidR="009C0E50" w:rsidRDefault="009C0E50" w:rsidP="00D05666">
      <w:r>
        <w:separator/>
      </w:r>
    </w:p>
  </w:endnote>
  <w:endnote w:type="continuationSeparator" w:id="0">
    <w:p w14:paraId="0660CB01" w14:textId="77777777" w:rsidR="009C0E50" w:rsidRDefault="009C0E50" w:rsidP="00D05666">
      <w:r>
        <w:continuationSeparator/>
      </w:r>
    </w:p>
  </w:endnote>
  <w:endnote w:type="continuationNotice" w:id="1">
    <w:p w14:paraId="42821213" w14:textId="77777777" w:rsidR="009C0E50" w:rsidRDefault="009C0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FFE72" w14:textId="77777777" w:rsidR="009C0E50" w:rsidRDefault="009C0E50" w:rsidP="00D05666">
      <w:r>
        <w:separator/>
      </w:r>
    </w:p>
  </w:footnote>
  <w:footnote w:type="continuationSeparator" w:id="0">
    <w:p w14:paraId="791314AE" w14:textId="77777777" w:rsidR="009C0E50" w:rsidRDefault="009C0E50" w:rsidP="00D05666">
      <w:r>
        <w:continuationSeparator/>
      </w:r>
    </w:p>
  </w:footnote>
  <w:footnote w:type="continuationNotice" w:id="1">
    <w:p w14:paraId="54CE670D" w14:textId="77777777" w:rsidR="009C0E50" w:rsidRDefault="009C0E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1"/>
  </w:num>
  <w:num w:numId="5">
    <w:abstractNumId w:val="61"/>
  </w:num>
  <w:num w:numId="6">
    <w:abstractNumId w:val="46"/>
  </w:num>
  <w:num w:numId="7">
    <w:abstractNumId w:val="70"/>
  </w:num>
  <w:num w:numId="8">
    <w:abstractNumId w:val="38"/>
  </w:num>
  <w:num w:numId="9">
    <w:abstractNumId w:val="68"/>
  </w:num>
  <w:num w:numId="10">
    <w:abstractNumId w:val="7"/>
  </w:num>
  <w:num w:numId="11">
    <w:abstractNumId w:val="67"/>
  </w:num>
  <w:num w:numId="12">
    <w:abstractNumId w:val="17"/>
  </w:num>
  <w:num w:numId="13">
    <w:abstractNumId w:val="9"/>
  </w:num>
  <w:num w:numId="14">
    <w:abstractNumId w:val="18"/>
  </w:num>
  <w:num w:numId="15">
    <w:abstractNumId w:val="13"/>
  </w:num>
  <w:num w:numId="16">
    <w:abstractNumId w:val="29"/>
  </w:num>
  <w:num w:numId="17">
    <w:abstractNumId w:val="56"/>
  </w:num>
  <w:num w:numId="18">
    <w:abstractNumId w:val="19"/>
  </w:num>
  <w:num w:numId="19">
    <w:abstractNumId w:val="42"/>
  </w:num>
  <w:num w:numId="20">
    <w:abstractNumId w:val="54"/>
  </w:num>
  <w:num w:numId="21">
    <w:abstractNumId w:val="57"/>
  </w:num>
  <w:num w:numId="22">
    <w:abstractNumId w:val="34"/>
  </w:num>
  <w:num w:numId="23">
    <w:abstractNumId w:val="53"/>
  </w:num>
  <w:num w:numId="24">
    <w:abstractNumId w:val="23"/>
  </w:num>
  <w:num w:numId="25">
    <w:abstractNumId w:val="33"/>
  </w:num>
  <w:num w:numId="26">
    <w:abstractNumId w:val="69"/>
  </w:num>
  <w:num w:numId="27">
    <w:abstractNumId w:val="65"/>
  </w:num>
  <w:num w:numId="28">
    <w:abstractNumId w:val="64"/>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3"/>
  </w:num>
  <w:num w:numId="39">
    <w:abstractNumId w:val="66"/>
  </w:num>
  <w:num w:numId="40">
    <w:abstractNumId w:val="52"/>
  </w:num>
  <w:num w:numId="41">
    <w:abstractNumId w:val="55"/>
  </w:num>
  <w:num w:numId="42">
    <w:abstractNumId w:val="62"/>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1"/>
  </w:num>
  <w:num w:numId="52">
    <w:abstractNumId w:val="32"/>
  </w:num>
  <w:num w:numId="53">
    <w:abstractNumId w:val="48"/>
  </w:num>
  <w:num w:numId="54">
    <w:abstractNumId w:val="14"/>
  </w:num>
  <w:num w:numId="55">
    <w:abstractNumId w:val="45"/>
  </w:num>
  <w:num w:numId="56">
    <w:abstractNumId w:val="59"/>
  </w:num>
  <w:num w:numId="57">
    <w:abstractNumId w:val="36"/>
  </w:num>
  <w:num w:numId="58">
    <w:abstractNumId w:val="58"/>
  </w:num>
  <w:num w:numId="59">
    <w:abstractNumId w:val="43"/>
  </w:num>
  <w:num w:numId="60">
    <w:abstractNumId w:val="47"/>
  </w:num>
  <w:num w:numId="61">
    <w:abstractNumId w:val="50"/>
  </w:num>
  <w:num w:numId="62">
    <w:abstractNumId w:val="12"/>
  </w:num>
  <w:num w:numId="63">
    <w:abstractNumId w:val="49"/>
  </w:num>
  <w:num w:numId="64">
    <w:abstractNumId w:val="60"/>
  </w:num>
  <w:num w:numId="65">
    <w:abstractNumId w:val="28"/>
  </w:num>
  <w:num w:numId="66">
    <w:abstractNumId w:val="22"/>
  </w:num>
  <w:num w:numId="67">
    <w:abstractNumId w:val="44"/>
  </w:num>
  <w:num w:numId="68">
    <w:abstractNumId w:val="15"/>
  </w:num>
  <w:num w:numId="69">
    <w:abstractNumId w:val="27"/>
  </w:num>
  <w:num w:numId="70">
    <w:abstractNumId w:val="41"/>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687A"/>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5EE3"/>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1F95"/>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0E50"/>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F84C3-8F19-4287-B392-0DA477F84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1131</Words>
  <Characters>6453</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3</cp:revision>
  <cp:lastPrinted>2022-04-29T11:22:00Z</cp:lastPrinted>
  <dcterms:created xsi:type="dcterms:W3CDTF">2025-05-28T06:06:00Z</dcterms:created>
  <dcterms:modified xsi:type="dcterms:W3CDTF">2025-05-28T07:26:00Z</dcterms:modified>
</cp:coreProperties>
</file>